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C46AB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52512E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2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2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2512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2512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2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2512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2512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52512E" w:rsidRPr="0052512E">
        <w:rPr>
          <w:b/>
          <w:snapToGrid w:val="0"/>
          <w:sz w:val="24"/>
        </w:rPr>
        <w:t xml:space="preserve">Договора </w:t>
      </w:r>
      <w:r w:rsidR="0052512E" w:rsidRPr="0052512E">
        <w:rPr>
          <w:b/>
          <w:snapToGrid w:val="0"/>
          <w:sz w:val="24"/>
          <w:szCs w:val="24"/>
        </w:rPr>
        <w:t xml:space="preserve">на </w:t>
      </w:r>
      <w:r w:rsidR="0052512E" w:rsidRPr="0052512E">
        <w:rPr>
          <w:b/>
          <w:sz w:val="24"/>
          <w:szCs w:val="24"/>
        </w:rPr>
        <w:t>поставку персональных компьютеров</w:t>
      </w:r>
      <w:r w:rsidR="0052512E" w:rsidRPr="0052512E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52512E" w:rsidRPr="0052512E">
        <w:rPr>
          <w:b/>
          <w:sz w:val="24"/>
          <w:szCs w:val="24"/>
        </w:rPr>
        <w:t>«Тверьэнерго»</w:t>
      </w:r>
      <w:r w:rsidR="0052512E" w:rsidRPr="0052512E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52512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</w:t>
      </w:r>
      <w:r w:rsidR="007556FF" w:rsidRPr="0052512E">
        <w:rPr>
          <w:iCs/>
          <w:sz w:val="24"/>
          <w:szCs w:val="24"/>
        </w:rPr>
        <w:t xml:space="preserve">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2512E">
        <w:rPr>
          <w:iCs/>
          <w:sz w:val="24"/>
          <w:szCs w:val="24"/>
        </w:rPr>
        <w:t>Горностаева</w:t>
      </w:r>
      <w:r w:rsidR="007556FF" w:rsidRPr="0052512E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2512E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52512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2512E">
        <w:rPr>
          <w:iCs/>
          <w:sz w:val="24"/>
          <w:szCs w:val="24"/>
        </w:rPr>
        <w:t>, ответственное лицо –</w:t>
      </w:r>
      <w:r w:rsidR="00AC4B83" w:rsidRPr="0052512E">
        <w:rPr>
          <w:iCs/>
          <w:sz w:val="24"/>
          <w:szCs w:val="24"/>
        </w:rPr>
        <w:t xml:space="preserve"> </w:t>
      </w:r>
      <w:r w:rsidR="00223240" w:rsidRPr="0052512E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223240" w:rsidRPr="0052512E">
          <w:rPr>
            <w:rStyle w:val="a7"/>
            <w:sz w:val="24"/>
            <w:szCs w:val="24"/>
          </w:rPr>
          <w:t>Stotskaya.EY@mrsk-1.ru</w:t>
        </w:r>
      </w:hyperlink>
      <w:r w:rsidR="00223240" w:rsidRPr="0052512E">
        <w:rPr>
          <w:rStyle w:val="a7"/>
        </w:rPr>
        <w:t>)</w:t>
      </w:r>
      <w:r w:rsidR="00223240" w:rsidRPr="0052512E">
        <w:rPr>
          <w:rStyle w:val="a7"/>
          <w:color w:val="auto"/>
        </w:rPr>
        <w:t>)</w:t>
      </w:r>
      <w:r w:rsidR="00862664" w:rsidRPr="0052512E">
        <w:rPr>
          <w:sz w:val="24"/>
          <w:szCs w:val="24"/>
        </w:rPr>
        <w:t xml:space="preserve"> </w:t>
      </w:r>
      <w:r w:rsidR="004B5EB3" w:rsidRPr="0052512E">
        <w:rPr>
          <w:iCs/>
          <w:sz w:val="24"/>
          <w:szCs w:val="24"/>
        </w:rPr>
        <w:t>Извещени</w:t>
      </w:r>
      <w:r w:rsidRPr="0052512E">
        <w:rPr>
          <w:iCs/>
          <w:sz w:val="24"/>
          <w:szCs w:val="24"/>
        </w:rPr>
        <w:t>ем</w:t>
      </w:r>
      <w:r w:rsidRPr="0052512E">
        <w:rPr>
          <w:sz w:val="24"/>
          <w:szCs w:val="24"/>
        </w:rPr>
        <w:t xml:space="preserve"> о проведении открытого </w:t>
      </w:r>
      <w:r w:rsidRPr="0052512E">
        <w:rPr>
          <w:iCs/>
          <w:sz w:val="24"/>
          <w:szCs w:val="24"/>
        </w:rPr>
        <w:t>запроса предложений</w:t>
      </w:r>
      <w:r w:rsidRPr="0052512E">
        <w:rPr>
          <w:sz w:val="24"/>
          <w:szCs w:val="24"/>
        </w:rPr>
        <w:t xml:space="preserve">, опубликованным </w:t>
      </w:r>
      <w:r w:rsidRPr="0052512E">
        <w:rPr>
          <w:b/>
          <w:sz w:val="24"/>
          <w:szCs w:val="24"/>
        </w:rPr>
        <w:t>«</w:t>
      </w:r>
      <w:r w:rsidR="00AC4B83" w:rsidRPr="0052512E">
        <w:rPr>
          <w:b/>
          <w:sz w:val="24"/>
          <w:szCs w:val="24"/>
        </w:rPr>
        <w:t>19</w:t>
      </w:r>
      <w:r w:rsidRPr="0052512E">
        <w:rPr>
          <w:b/>
          <w:sz w:val="24"/>
          <w:szCs w:val="24"/>
        </w:rPr>
        <w:t xml:space="preserve">» </w:t>
      </w:r>
      <w:r w:rsidR="00AC4B83" w:rsidRPr="0052512E">
        <w:rPr>
          <w:b/>
          <w:sz w:val="24"/>
          <w:szCs w:val="24"/>
        </w:rPr>
        <w:t>июля</w:t>
      </w:r>
      <w:r w:rsidRPr="0052512E">
        <w:rPr>
          <w:b/>
          <w:sz w:val="24"/>
          <w:szCs w:val="24"/>
        </w:rPr>
        <w:t xml:space="preserve"> </w:t>
      </w:r>
      <w:r w:rsidR="0042517C" w:rsidRPr="0052512E">
        <w:rPr>
          <w:b/>
          <w:sz w:val="24"/>
          <w:szCs w:val="24"/>
        </w:rPr>
        <w:t>2018</w:t>
      </w:r>
      <w:r w:rsidRPr="0052512E">
        <w:rPr>
          <w:b/>
          <w:sz w:val="24"/>
          <w:szCs w:val="24"/>
        </w:rPr>
        <w:t xml:space="preserve"> г.</w:t>
      </w:r>
      <w:r w:rsidRPr="0052512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2512E">
          <w:rPr>
            <w:rStyle w:val="a7"/>
            <w:color w:val="auto"/>
            <w:sz w:val="24"/>
            <w:szCs w:val="24"/>
          </w:rPr>
          <w:t>www.zakupki.</w:t>
        </w:r>
        <w:r w:rsidR="00345CCA" w:rsidRPr="0052512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2512E">
          <w:rPr>
            <w:rStyle w:val="a7"/>
            <w:color w:val="auto"/>
            <w:sz w:val="24"/>
            <w:szCs w:val="24"/>
          </w:rPr>
          <w:t>.ru</w:t>
        </w:r>
      </w:hyperlink>
      <w:r w:rsidRPr="0052512E">
        <w:rPr>
          <w:sz w:val="24"/>
          <w:szCs w:val="24"/>
        </w:rPr>
        <w:t>),</w:t>
      </w:r>
      <w:r w:rsidR="009D7F01" w:rsidRPr="0052512E">
        <w:rPr>
          <w:iCs/>
          <w:sz w:val="24"/>
          <w:szCs w:val="24"/>
        </w:rPr>
        <w:t xml:space="preserve"> </w:t>
      </w:r>
      <w:r w:rsidR="009D7F01" w:rsidRPr="0052512E">
        <w:rPr>
          <w:sz w:val="24"/>
          <w:szCs w:val="24"/>
        </w:rPr>
        <w:t xml:space="preserve">на сайте </w:t>
      </w:r>
      <w:r w:rsidR="007556FF" w:rsidRPr="0052512E">
        <w:rPr>
          <w:iCs/>
          <w:sz w:val="24"/>
          <w:szCs w:val="24"/>
        </w:rPr>
        <w:t>ПАО «МРСК Центра»</w:t>
      </w:r>
      <w:r w:rsidR="009D7F01" w:rsidRPr="0052512E">
        <w:rPr>
          <w:sz w:val="24"/>
          <w:szCs w:val="24"/>
        </w:rPr>
        <w:t xml:space="preserve"> (</w:t>
      </w:r>
      <w:hyperlink r:id="rId21" w:history="1">
        <w:r w:rsidR="007556FF" w:rsidRPr="0052512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2512E">
        <w:rPr>
          <w:sz w:val="24"/>
          <w:szCs w:val="24"/>
        </w:rPr>
        <w:t>)</w:t>
      </w:r>
      <w:r w:rsidR="00702B2C" w:rsidRPr="0052512E">
        <w:rPr>
          <w:sz w:val="24"/>
          <w:szCs w:val="24"/>
        </w:rPr>
        <w:t xml:space="preserve">, на сайте ЭТП, указанном в п. </w:t>
      </w:r>
      <w:r w:rsidR="00007625" w:rsidRPr="0052512E">
        <w:fldChar w:fldCharType="begin"/>
      </w:r>
      <w:r w:rsidR="00007625" w:rsidRPr="0052512E">
        <w:instrText xml:space="preserve"> REF _Ref440269836 \r \h  \* MERGEFORMAT </w:instrText>
      </w:r>
      <w:r w:rsidR="00007625" w:rsidRPr="0052512E">
        <w:fldChar w:fldCharType="separate"/>
      </w:r>
      <w:r w:rsidR="0000216B" w:rsidRPr="0052512E">
        <w:rPr>
          <w:sz w:val="24"/>
          <w:szCs w:val="24"/>
        </w:rPr>
        <w:t>1.1.2</w:t>
      </w:r>
      <w:r w:rsidR="00007625" w:rsidRPr="0052512E">
        <w:fldChar w:fldCharType="end"/>
      </w:r>
      <w:r w:rsidR="00702B2C" w:rsidRPr="0052512E">
        <w:rPr>
          <w:sz w:val="24"/>
          <w:szCs w:val="24"/>
        </w:rPr>
        <w:t xml:space="preserve"> настоящей Документации, </w:t>
      </w:r>
      <w:r w:rsidR="009A7733" w:rsidRPr="0052512E">
        <w:rPr>
          <w:iCs/>
          <w:sz w:val="24"/>
          <w:szCs w:val="24"/>
        </w:rPr>
        <w:t xml:space="preserve"> </w:t>
      </w:r>
      <w:r w:rsidRPr="0052512E">
        <w:rPr>
          <w:iCs/>
          <w:sz w:val="24"/>
          <w:szCs w:val="24"/>
        </w:rPr>
        <w:t>приг</w:t>
      </w:r>
      <w:r w:rsidRPr="0052512E">
        <w:rPr>
          <w:sz w:val="24"/>
          <w:szCs w:val="24"/>
        </w:rPr>
        <w:t>ласило юридических лиц</w:t>
      </w:r>
      <w:r w:rsidR="005B75A6" w:rsidRPr="0052512E">
        <w:rPr>
          <w:sz w:val="24"/>
          <w:szCs w:val="24"/>
        </w:rPr>
        <w:t xml:space="preserve"> и физических лиц (в т.</w:t>
      </w:r>
      <w:r w:rsidR="003129D4" w:rsidRPr="0052512E">
        <w:rPr>
          <w:sz w:val="24"/>
          <w:szCs w:val="24"/>
        </w:rPr>
        <w:t xml:space="preserve"> </w:t>
      </w:r>
      <w:r w:rsidR="005B75A6" w:rsidRPr="0052512E">
        <w:rPr>
          <w:sz w:val="24"/>
          <w:szCs w:val="24"/>
        </w:rPr>
        <w:t>ч. индивидуальных предпринимателей)</w:t>
      </w:r>
      <w:r w:rsidR="00AC4B83" w:rsidRPr="0052512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52512E">
        <w:rPr>
          <w:sz w:val="24"/>
          <w:szCs w:val="24"/>
        </w:rPr>
        <w:t xml:space="preserve"> </w:t>
      </w:r>
      <w:r w:rsidR="00D15381" w:rsidRPr="0052512E">
        <w:rPr>
          <w:sz w:val="24"/>
          <w:szCs w:val="24"/>
        </w:rPr>
        <w:t xml:space="preserve">(далее – Участники) </w:t>
      </w:r>
      <w:r w:rsidR="004B5EB3" w:rsidRPr="0052512E">
        <w:rPr>
          <w:sz w:val="24"/>
          <w:szCs w:val="24"/>
        </w:rPr>
        <w:t>к участию в процедуре О</w:t>
      </w:r>
      <w:r w:rsidRPr="0052512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52512E">
        <w:rPr>
          <w:sz w:val="24"/>
          <w:szCs w:val="24"/>
        </w:rPr>
        <w:t xml:space="preserve">на право заключения </w:t>
      </w:r>
      <w:r w:rsidR="0052512E" w:rsidRPr="0052512E">
        <w:rPr>
          <w:snapToGrid w:val="0"/>
          <w:sz w:val="24"/>
        </w:rPr>
        <w:t xml:space="preserve">Договора </w:t>
      </w:r>
      <w:r w:rsidR="0052512E" w:rsidRPr="0052512E">
        <w:rPr>
          <w:snapToGrid w:val="0"/>
          <w:sz w:val="24"/>
          <w:szCs w:val="24"/>
        </w:rPr>
        <w:t xml:space="preserve">на </w:t>
      </w:r>
      <w:r w:rsidR="0052512E" w:rsidRPr="0052512E">
        <w:rPr>
          <w:sz w:val="24"/>
          <w:szCs w:val="24"/>
        </w:rPr>
        <w:t>поставку персональных компьютеров</w:t>
      </w:r>
      <w:r w:rsidR="00702B2C" w:rsidRPr="0052512E">
        <w:rPr>
          <w:sz w:val="24"/>
          <w:szCs w:val="24"/>
        </w:rPr>
        <w:t xml:space="preserve"> для нужд ПАО «МРСК Центра» </w:t>
      </w:r>
      <w:r w:rsidR="00862664" w:rsidRPr="0052512E">
        <w:rPr>
          <w:sz w:val="24"/>
          <w:szCs w:val="24"/>
        </w:rPr>
        <w:t>(филиала</w:t>
      </w:r>
      <w:r w:rsidR="0052512E" w:rsidRPr="0052512E">
        <w:rPr>
          <w:sz w:val="24"/>
          <w:szCs w:val="24"/>
        </w:rPr>
        <w:t xml:space="preserve"> </w:t>
      </w:r>
      <w:r w:rsidR="00862664" w:rsidRPr="0052512E">
        <w:rPr>
          <w:sz w:val="24"/>
          <w:szCs w:val="24"/>
        </w:rPr>
        <w:t xml:space="preserve">«Тверьэнерго», расположенного </w:t>
      </w:r>
      <w:bookmarkStart w:id="14" w:name="_GoBack"/>
      <w:bookmarkEnd w:id="14"/>
      <w:r w:rsidR="00862664" w:rsidRPr="0052512E">
        <w:rPr>
          <w:sz w:val="24"/>
          <w:szCs w:val="24"/>
        </w:rPr>
        <w:t>по адресу: РФ, 170006, г. Тверь, ул. Бебеля, 1)</w:t>
      </w:r>
      <w:r w:rsidRPr="0052512E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2512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52512E">
        <w:rPr>
          <w:sz w:val="24"/>
          <w:szCs w:val="24"/>
        </w:rPr>
        <w:t xml:space="preserve">Настоящий </w:t>
      </w:r>
      <w:r w:rsidR="004B5EB3" w:rsidRPr="0052512E">
        <w:rPr>
          <w:sz w:val="24"/>
          <w:szCs w:val="24"/>
        </w:rPr>
        <w:t>З</w:t>
      </w:r>
      <w:r w:rsidRPr="0052512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2512E">
        <w:rPr>
          <w:sz w:val="24"/>
          <w:szCs w:val="24"/>
        </w:rPr>
        <w:t>электронной торговой площадк</w:t>
      </w:r>
      <w:r w:rsidR="00414AB1" w:rsidRPr="0052512E">
        <w:rPr>
          <w:sz w:val="24"/>
          <w:szCs w:val="24"/>
        </w:rPr>
        <w:t>и</w:t>
      </w:r>
      <w:r w:rsidR="00702B2C" w:rsidRPr="0052512E">
        <w:rPr>
          <w:sz w:val="24"/>
          <w:szCs w:val="24"/>
        </w:rPr>
        <w:t xml:space="preserve"> </w:t>
      </w:r>
      <w:r w:rsidR="000D70B6" w:rsidRPr="0052512E">
        <w:rPr>
          <w:sz w:val="24"/>
          <w:szCs w:val="24"/>
        </w:rPr>
        <w:t>П</w:t>
      </w:r>
      <w:r w:rsidR="00702B2C" w:rsidRPr="0052512E">
        <w:rPr>
          <w:sz w:val="24"/>
          <w:szCs w:val="24"/>
        </w:rPr>
        <w:t xml:space="preserve">АО «Россети» </w:t>
      </w:r>
      <w:hyperlink r:id="rId22" w:history="1">
        <w:r w:rsidR="00862664" w:rsidRPr="0052512E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52512E">
        <w:rPr>
          <w:sz w:val="24"/>
          <w:szCs w:val="24"/>
        </w:rPr>
        <w:t xml:space="preserve"> </w:t>
      </w:r>
      <w:r w:rsidR="00702B2C" w:rsidRPr="0052512E">
        <w:rPr>
          <w:sz w:val="24"/>
          <w:szCs w:val="24"/>
        </w:rPr>
        <w:t>(далее — ЭТП)</w:t>
      </w:r>
      <w:r w:rsidR="005B75A6" w:rsidRPr="0052512E">
        <w:rPr>
          <w:sz w:val="24"/>
          <w:szCs w:val="24"/>
        </w:rPr>
        <w:t>.</w:t>
      </w:r>
      <w:bookmarkEnd w:id="15"/>
    </w:p>
    <w:p w:rsidR="00717F60" w:rsidRPr="0052512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52512E">
        <w:rPr>
          <w:sz w:val="24"/>
          <w:szCs w:val="24"/>
        </w:rPr>
        <w:t>Заказчик</w:t>
      </w:r>
      <w:r w:rsidR="00702B2C" w:rsidRPr="0052512E">
        <w:rPr>
          <w:sz w:val="24"/>
          <w:szCs w:val="24"/>
        </w:rPr>
        <w:t xml:space="preserve">: </w:t>
      </w:r>
      <w:r w:rsidRPr="0052512E">
        <w:rPr>
          <w:sz w:val="24"/>
          <w:szCs w:val="24"/>
        </w:rPr>
        <w:t xml:space="preserve"> </w:t>
      </w:r>
      <w:r w:rsidR="00702B2C" w:rsidRPr="0052512E">
        <w:rPr>
          <w:iCs/>
          <w:sz w:val="24"/>
          <w:szCs w:val="24"/>
        </w:rPr>
        <w:t>ПАО «МРСК Центра».</w:t>
      </w:r>
      <w:r w:rsidRPr="0052512E">
        <w:rPr>
          <w:rStyle w:val="aa"/>
          <w:sz w:val="24"/>
          <w:szCs w:val="24"/>
        </w:rPr>
        <w:t xml:space="preserve"> </w:t>
      </w:r>
      <w:bookmarkEnd w:id="16"/>
    </w:p>
    <w:p w:rsidR="008C4223" w:rsidRPr="0052512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52512E">
        <w:rPr>
          <w:sz w:val="24"/>
          <w:szCs w:val="24"/>
        </w:rPr>
        <w:t>Предмет З</w:t>
      </w:r>
      <w:r w:rsidR="00717F60" w:rsidRPr="0052512E">
        <w:rPr>
          <w:sz w:val="24"/>
          <w:szCs w:val="24"/>
        </w:rPr>
        <w:t>апроса предложений</w:t>
      </w:r>
      <w:r w:rsidR="00702B2C" w:rsidRPr="0052512E">
        <w:rPr>
          <w:sz w:val="24"/>
          <w:szCs w:val="24"/>
        </w:rPr>
        <w:t>:</w:t>
      </w:r>
      <w:bookmarkEnd w:id="17"/>
    </w:p>
    <w:p w:rsidR="00A40714" w:rsidRPr="0052512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2512E">
        <w:rPr>
          <w:b/>
          <w:sz w:val="24"/>
          <w:szCs w:val="24"/>
          <w:u w:val="single"/>
        </w:rPr>
        <w:t>Лот №1:</w:t>
      </w:r>
      <w:r w:rsidR="00717F60" w:rsidRPr="0052512E">
        <w:rPr>
          <w:sz w:val="24"/>
          <w:szCs w:val="24"/>
        </w:rPr>
        <w:t xml:space="preserve"> право заключения </w:t>
      </w:r>
      <w:bookmarkEnd w:id="18"/>
      <w:r w:rsidR="0052512E" w:rsidRPr="0052512E">
        <w:rPr>
          <w:snapToGrid w:val="0"/>
          <w:sz w:val="24"/>
        </w:rPr>
        <w:t xml:space="preserve">Договора </w:t>
      </w:r>
      <w:r w:rsidR="0052512E" w:rsidRPr="0052512E">
        <w:rPr>
          <w:snapToGrid w:val="0"/>
          <w:sz w:val="24"/>
          <w:szCs w:val="24"/>
        </w:rPr>
        <w:t xml:space="preserve">на </w:t>
      </w:r>
      <w:r w:rsidR="0052512E" w:rsidRPr="0052512E">
        <w:rPr>
          <w:sz w:val="24"/>
          <w:szCs w:val="24"/>
        </w:rPr>
        <w:t>поставку персональных компьютеров</w:t>
      </w:r>
      <w:r w:rsidR="0052512E" w:rsidRPr="0052512E">
        <w:rPr>
          <w:snapToGrid w:val="0"/>
          <w:sz w:val="24"/>
          <w:szCs w:val="24"/>
        </w:rPr>
        <w:t xml:space="preserve"> для нужд ПАО «МРСК Центра» (филиала </w:t>
      </w:r>
      <w:r w:rsidR="0052512E" w:rsidRPr="0052512E">
        <w:rPr>
          <w:sz w:val="24"/>
          <w:szCs w:val="24"/>
        </w:rPr>
        <w:t>«Тверьэнерго»</w:t>
      </w:r>
      <w:r w:rsidR="0052512E" w:rsidRPr="0052512E">
        <w:rPr>
          <w:snapToGrid w:val="0"/>
          <w:sz w:val="24"/>
          <w:szCs w:val="24"/>
        </w:rPr>
        <w:t>)</w:t>
      </w:r>
      <w:r w:rsidR="00702B2C" w:rsidRPr="0052512E">
        <w:rPr>
          <w:sz w:val="24"/>
          <w:szCs w:val="24"/>
        </w:rPr>
        <w:t>.</w:t>
      </w:r>
    </w:p>
    <w:p w:rsidR="008C4223" w:rsidRPr="0052512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2512E">
        <w:rPr>
          <w:sz w:val="24"/>
          <w:szCs w:val="24"/>
        </w:rPr>
        <w:t xml:space="preserve">Количество лотов: </w:t>
      </w:r>
      <w:r w:rsidRPr="0052512E">
        <w:rPr>
          <w:b/>
          <w:sz w:val="24"/>
          <w:szCs w:val="24"/>
        </w:rPr>
        <w:t>1 (один)</w:t>
      </w:r>
      <w:r w:rsidRPr="0052512E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2512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2512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2512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52512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52512E">
        <w:rPr>
          <w:sz w:val="24"/>
          <w:szCs w:val="24"/>
        </w:rPr>
        <w:t>Сроки</w:t>
      </w:r>
      <w:r w:rsidR="00717F60" w:rsidRPr="0052512E">
        <w:rPr>
          <w:sz w:val="24"/>
          <w:szCs w:val="24"/>
        </w:rPr>
        <w:t xml:space="preserve"> </w:t>
      </w:r>
      <w:r w:rsidR="002946EF" w:rsidRPr="0052512E">
        <w:rPr>
          <w:sz w:val="24"/>
          <w:szCs w:val="24"/>
        </w:rPr>
        <w:t xml:space="preserve">выполнения </w:t>
      </w:r>
      <w:r w:rsidR="00702B2C" w:rsidRPr="0052512E">
        <w:rPr>
          <w:sz w:val="24"/>
          <w:szCs w:val="24"/>
        </w:rPr>
        <w:t>поставок</w:t>
      </w:r>
      <w:r w:rsidR="00717F60" w:rsidRPr="0052512E">
        <w:rPr>
          <w:sz w:val="24"/>
          <w:szCs w:val="24"/>
        </w:rPr>
        <w:t xml:space="preserve">: </w:t>
      </w:r>
      <w:r w:rsidRPr="0052512E">
        <w:rPr>
          <w:b/>
          <w:sz w:val="24"/>
          <w:szCs w:val="24"/>
        </w:rPr>
        <w:t xml:space="preserve">в течение </w:t>
      </w:r>
      <w:r w:rsidR="0052512E" w:rsidRPr="0052512E">
        <w:rPr>
          <w:b/>
          <w:sz w:val="24"/>
          <w:szCs w:val="24"/>
        </w:rPr>
        <w:t>30</w:t>
      </w:r>
      <w:r w:rsidRPr="0052512E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52512E">
        <w:rPr>
          <w:sz w:val="24"/>
          <w:szCs w:val="24"/>
        </w:rPr>
        <w:t>.</w:t>
      </w:r>
      <w:bookmarkEnd w:id="20"/>
    </w:p>
    <w:p w:rsidR="008D2928" w:rsidRPr="0052512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52512E">
        <w:rPr>
          <w:sz w:val="24"/>
          <w:szCs w:val="24"/>
        </w:rPr>
        <w:t xml:space="preserve">Отгрузочные реквизиты/базис поставки: </w:t>
      </w:r>
      <w:r w:rsidR="008D2928" w:rsidRPr="0052512E">
        <w:rPr>
          <w:sz w:val="24"/>
          <w:szCs w:val="24"/>
        </w:rPr>
        <w:t xml:space="preserve">на условиях DDP (Согласно ИНКОТЕРМС </w:t>
      </w:r>
      <w:r w:rsidR="00DA1402" w:rsidRPr="0052512E">
        <w:rPr>
          <w:sz w:val="24"/>
          <w:szCs w:val="24"/>
        </w:rPr>
        <w:t>2010</w:t>
      </w:r>
      <w:r w:rsidR="008D2928" w:rsidRPr="0052512E">
        <w:rPr>
          <w:sz w:val="24"/>
          <w:szCs w:val="24"/>
        </w:rPr>
        <w:t>)</w:t>
      </w:r>
      <w:r w:rsidR="0052512E" w:rsidRPr="0052512E">
        <w:rPr>
          <w:sz w:val="24"/>
          <w:szCs w:val="24"/>
        </w:rPr>
        <w:t xml:space="preserve"> по адресу</w:t>
      </w:r>
      <w:r w:rsidR="008D2928" w:rsidRPr="0052512E">
        <w:rPr>
          <w:sz w:val="24"/>
          <w:szCs w:val="24"/>
        </w:rPr>
        <w:t>:</w:t>
      </w:r>
      <w:bookmarkEnd w:id="21"/>
      <w:r w:rsidR="002556E6" w:rsidRPr="0052512E">
        <w:rPr>
          <w:sz w:val="24"/>
          <w:szCs w:val="24"/>
        </w:rPr>
        <w:t xml:space="preserve"> </w:t>
      </w:r>
      <w:r w:rsidR="0052512E" w:rsidRPr="0052512E">
        <w:rPr>
          <w:sz w:val="24"/>
          <w:szCs w:val="24"/>
        </w:rPr>
        <w:t>г. Тверь, ул. г</w:t>
      </w:r>
      <w:r w:rsidR="0052512E" w:rsidRPr="0052512E">
        <w:rPr>
          <w:sz w:val="24"/>
          <w:szCs w:val="24"/>
        </w:rPr>
        <w:t>. Димитрова, 66</w:t>
      </w:r>
      <w:r w:rsidR="0052512E" w:rsidRPr="0052512E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2512E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382A07">
        <w:rPr>
          <w:iCs/>
          <w:sz w:val="24"/>
          <w:szCs w:val="24"/>
        </w:rPr>
        <w:t xml:space="preserve"> </w:t>
      </w:r>
      <w:r w:rsidR="00AC4B83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52512E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52512E">
        <w:rPr>
          <w:bCs w:val="0"/>
          <w:sz w:val="24"/>
          <w:szCs w:val="24"/>
        </w:rPr>
        <w:t xml:space="preserve">Начальная (максимальная) цена </w:t>
      </w:r>
      <w:r w:rsidR="00123C70" w:rsidRPr="0052512E">
        <w:rPr>
          <w:bCs w:val="0"/>
          <w:sz w:val="24"/>
          <w:szCs w:val="24"/>
        </w:rPr>
        <w:t>Договор</w:t>
      </w:r>
      <w:r w:rsidRPr="0052512E">
        <w:rPr>
          <w:bCs w:val="0"/>
          <w:sz w:val="24"/>
          <w:szCs w:val="24"/>
        </w:rPr>
        <w:t>а</w:t>
      </w:r>
      <w:r w:rsidR="00216641" w:rsidRPr="0052512E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2512E">
        <w:rPr>
          <w:b/>
          <w:bCs w:val="0"/>
          <w:sz w:val="24"/>
          <w:szCs w:val="24"/>
          <w:u w:val="single"/>
        </w:rPr>
        <w:t>По Лоту №1:</w:t>
      </w:r>
      <w:r w:rsidR="00717F60" w:rsidRPr="0052512E">
        <w:rPr>
          <w:bCs w:val="0"/>
          <w:sz w:val="24"/>
          <w:szCs w:val="24"/>
        </w:rPr>
        <w:t xml:space="preserve"> </w:t>
      </w:r>
      <w:r w:rsidR="0052512E" w:rsidRPr="0052512E">
        <w:rPr>
          <w:b/>
          <w:bCs w:val="0"/>
          <w:sz w:val="24"/>
          <w:szCs w:val="24"/>
        </w:rPr>
        <w:t>3 729 107,00</w:t>
      </w:r>
      <w:r w:rsidR="0052512E" w:rsidRPr="0052512E">
        <w:rPr>
          <w:sz w:val="24"/>
          <w:szCs w:val="24"/>
        </w:rPr>
        <w:t xml:space="preserve"> (три миллиона семьсот двадцать девять тысяч сто семь) рублей 00 копеек РФ, без учета НДС; НДС составляет </w:t>
      </w:r>
      <w:r w:rsidR="0052512E" w:rsidRPr="0052512E">
        <w:rPr>
          <w:b/>
          <w:bCs w:val="0"/>
          <w:sz w:val="24"/>
          <w:szCs w:val="24"/>
        </w:rPr>
        <w:t>671 239,26</w:t>
      </w:r>
      <w:r w:rsidR="0052512E" w:rsidRPr="0052512E">
        <w:rPr>
          <w:sz w:val="24"/>
          <w:szCs w:val="24"/>
        </w:rPr>
        <w:t xml:space="preserve"> (шестьсот семьдесят одна тысяча двести тридцать девять) рублей 26 копеек РФ; </w:t>
      </w:r>
      <w:r w:rsidR="0052512E" w:rsidRPr="0052512E">
        <w:rPr>
          <w:b/>
          <w:bCs w:val="0"/>
          <w:sz w:val="24"/>
          <w:szCs w:val="24"/>
        </w:rPr>
        <w:t>4 400 346,26</w:t>
      </w:r>
      <w:r w:rsidR="0052512E" w:rsidRPr="0052512E">
        <w:rPr>
          <w:sz w:val="24"/>
          <w:szCs w:val="24"/>
        </w:rPr>
        <w:t xml:space="preserve"> (четыре миллиона четыреста тысяч триста сорок шесть) рублей 26 копеек РФ, с учетом НДС</w:t>
      </w:r>
      <w:r w:rsidR="0052512E" w:rsidRPr="0052512E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AC4B83">
        <w:rPr>
          <w:bCs w:val="0"/>
          <w:sz w:val="24"/>
          <w:szCs w:val="24"/>
        </w:rPr>
        <w:t>,</w:t>
      </w:r>
      <w:r w:rsidR="00AC4B83" w:rsidRPr="00AC4B83">
        <w:rPr>
          <w:sz w:val="24"/>
          <w:szCs w:val="24"/>
          <w:highlight w:val="darkGray"/>
        </w:rPr>
        <w:t xml:space="preserve"> </w:t>
      </w:r>
      <w:r w:rsidR="00AC4B83" w:rsidRPr="00AC4B83">
        <w:rPr>
          <w:sz w:val="24"/>
          <w:szCs w:val="24"/>
        </w:rPr>
        <w:t>являющееся субъектом малого и среднего предпринимательства</w:t>
      </w:r>
      <w:r w:rsidRPr="00AC4B83">
        <w:rPr>
          <w:bCs w:val="0"/>
          <w:sz w:val="24"/>
          <w:szCs w:val="24"/>
        </w:rPr>
        <w:t xml:space="preserve">. </w:t>
      </w:r>
      <w:r w:rsidR="003F330D" w:rsidRPr="00AC4B83">
        <w:rPr>
          <w:bCs w:val="0"/>
          <w:sz w:val="24"/>
          <w:szCs w:val="24"/>
        </w:rPr>
        <w:t>Привлечение со</w:t>
      </w:r>
      <w:r w:rsidR="00036006" w:rsidRPr="00AC4B83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C4B83">
        <w:fldChar w:fldCharType="begin"/>
      </w:r>
      <w:r w:rsidR="00007625" w:rsidRPr="00AC4B83">
        <w:instrText xml:space="preserve"> REF _Ref440271628 \r \h  \* MERGEFORMAT </w:instrText>
      </w:r>
      <w:r w:rsidR="00007625" w:rsidRPr="00AC4B83">
        <w:fldChar w:fldCharType="separate"/>
      </w:r>
      <w:r w:rsidR="0000216B" w:rsidRPr="00AC4B83">
        <w:rPr>
          <w:bCs w:val="0"/>
          <w:sz w:val="24"/>
          <w:szCs w:val="24"/>
        </w:rPr>
        <w:t>3.3.9</w:t>
      </w:r>
      <w:r w:rsidR="00007625" w:rsidRPr="00AC4B83">
        <w:fldChar w:fldCharType="end"/>
      </w:r>
      <w:r w:rsidR="00036006" w:rsidRPr="00AC4B83">
        <w:rPr>
          <w:bCs w:val="0"/>
          <w:sz w:val="24"/>
          <w:szCs w:val="24"/>
        </w:rPr>
        <w:t xml:space="preserve"> не допускается. </w:t>
      </w:r>
      <w:r w:rsidRPr="00AC4B83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C4B83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Pr="00AC4B83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AC4B83">
        <w:rPr>
          <w:sz w:val="24"/>
          <w:szCs w:val="24"/>
          <w:lang w:eastAsia="ru-RU"/>
        </w:rPr>
        <w:t xml:space="preserve">. </w:t>
      </w:r>
    </w:p>
    <w:p w:rsidR="00AC4B83" w:rsidRPr="00AC4B83" w:rsidRDefault="00AC4B83" w:rsidP="00AC4B83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C4B83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C4B83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C4B83">
        <w:rPr>
          <w:sz w:val="24"/>
          <w:szCs w:val="24"/>
          <w:lang w:eastAsia="ru-RU"/>
        </w:rPr>
        <w:t>ого(</w:t>
      </w:r>
      <w:r w:rsidRPr="00AC4B83">
        <w:rPr>
          <w:sz w:val="24"/>
          <w:szCs w:val="24"/>
          <w:lang w:eastAsia="ru-RU"/>
        </w:rPr>
        <w:t>их</w:t>
      </w:r>
      <w:r w:rsidR="003776BB" w:rsidRPr="00AC4B83">
        <w:rPr>
          <w:sz w:val="24"/>
          <w:szCs w:val="24"/>
          <w:lang w:eastAsia="ru-RU"/>
        </w:rPr>
        <w:t>)</w:t>
      </w:r>
      <w:r w:rsidRPr="00AC4B83">
        <w:rPr>
          <w:sz w:val="24"/>
          <w:szCs w:val="24"/>
          <w:lang w:eastAsia="ru-RU"/>
        </w:rPr>
        <w:t xml:space="preserve"> задани</w:t>
      </w:r>
      <w:r w:rsidR="003776BB" w:rsidRPr="00AC4B83">
        <w:rPr>
          <w:sz w:val="24"/>
          <w:szCs w:val="24"/>
          <w:lang w:eastAsia="ru-RU"/>
        </w:rPr>
        <w:t>я(</w:t>
      </w:r>
      <w:r w:rsidRPr="00AC4B83">
        <w:rPr>
          <w:sz w:val="24"/>
          <w:szCs w:val="24"/>
          <w:lang w:eastAsia="ru-RU"/>
        </w:rPr>
        <w:t>й</w:t>
      </w:r>
      <w:r w:rsidR="003776BB" w:rsidRPr="00AC4B83">
        <w:rPr>
          <w:sz w:val="24"/>
          <w:szCs w:val="24"/>
          <w:lang w:eastAsia="ru-RU"/>
        </w:rPr>
        <w:t>)</w:t>
      </w:r>
      <w:r w:rsidRPr="00AC4B83">
        <w:rPr>
          <w:sz w:val="24"/>
          <w:szCs w:val="24"/>
          <w:lang w:eastAsia="ru-RU"/>
        </w:rPr>
        <w:t>, изложены в Приложении №1 (Техническ</w:t>
      </w:r>
      <w:r w:rsidR="003776BB" w:rsidRPr="00AC4B83">
        <w:rPr>
          <w:sz w:val="24"/>
          <w:szCs w:val="24"/>
          <w:lang w:eastAsia="ru-RU"/>
        </w:rPr>
        <w:t>ом(</w:t>
      </w:r>
      <w:r w:rsidRPr="00AC4B83">
        <w:rPr>
          <w:sz w:val="24"/>
          <w:szCs w:val="24"/>
          <w:lang w:eastAsia="ru-RU"/>
        </w:rPr>
        <w:t>их</w:t>
      </w:r>
      <w:r w:rsidR="003776BB" w:rsidRPr="00AC4B83">
        <w:rPr>
          <w:sz w:val="24"/>
          <w:szCs w:val="24"/>
          <w:lang w:eastAsia="ru-RU"/>
        </w:rPr>
        <w:t>)</w:t>
      </w:r>
      <w:r w:rsidRPr="00AC4B83">
        <w:rPr>
          <w:sz w:val="24"/>
          <w:szCs w:val="24"/>
          <w:lang w:eastAsia="ru-RU"/>
        </w:rPr>
        <w:t xml:space="preserve"> задани</w:t>
      </w:r>
      <w:r w:rsidR="003776BB" w:rsidRPr="00AC4B83">
        <w:rPr>
          <w:sz w:val="24"/>
          <w:szCs w:val="24"/>
          <w:lang w:eastAsia="ru-RU"/>
        </w:rPr>
        <w:t>и(</w:t>
      </w:r>
      <w:r w:rsidRPr="00AC4B83">
        <w:rPr>
          <w:sz w:val="24"/>
          <w:szCs w:val="24"/>
          <w:lang w:eastAsia="ru-RU"/>
        </w:rPr>
        <w:t>ях</w:t>
      </w:r>
      <w:r w:rsidR="003776BB" w:rsidRPr="00AC4B83">
        <w:rPr>
          <w:sz w:val="24"/>
          <w:szCs w:val="24"/>
          <w:lang w:eastAsia="ru-RU"/>
        </w:rPr>
        <w:t>)</w:t>
      </w:r>
      <w:r w:rsidRPr="00AC4B83">
        <w:rPr>
          <w:sz w:val="24"/>
          <w:szCs w:val="24"/>
          <w:lang w:eastAsia="ru-RU"/>
        </w:rPr>
        <w:t xml:space="preserve">) к настоящей </w:t>
      </w:r>
      <w:r w:rsidRPr="00AC4B83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AC4B83">
        <w:rPr>
          <w:sz w:val="24"/>
          <w:szCs w:val="24"/>
          <w:lang w:eastAsia="ru-RU"/>
        </w:rPr>
        <w:t>ого(</w:t>
      </w:r>
      <w:r w:rsidRPr="00AC4B83">
        <w:rPr>
          <w:sz w:val="24"/>
          <w:szCs w:val="24"/>
          <w:lang w:eastAsia="ru-RU"/>
        </w:rPr>
        <w:t>их</w:t>
      </w:r>
      <w:r w:rsidR="003776BB" w:rsidRPr="00AC4B83">
        <w:rPr>
          <w:sz w:val="24"/>
          <w:szCs w:val="24"/>
          <w:lang w:eastAsia="ru-RU"/>
        </w:rPr>
        <w:t>)</w:t>
      </w:r>
      <w:r w:rsidRPr="00AC4B83">
        <w:rPr>
          <w:sz w:val="24"/>
          <w:szCs w:val="24"/>
          <w:lang w:eastAsia="ru-RU"/>
        </w:rPr>
        <w:t xml:space="preserve"> задани</w:t>
      </w:r>
      <w:r w:rsidR="003776BB" w:rsidRPr="00AC4B83">
        <w:rPr>
          <w:sz w:val="24"/>
          <w:szCs w:val="24"/>
          <w:lang w:eastAsia="ru-RU"/>
        </w:rPr>
        <w:t>я(</w:t>
      </w:r>
      <w:r w:rsidRPr="00AC4B83">
        <w:rPr>
          <w:sz w:val="24"/>
          <w:szCs w:val="24"/>
          <w:lang w:eastAsia="ru-RU"/>
        </w:rPr>
        <w:t>й</w:t>
      </w:r>
      <w:r w:rsidR="003776BB" w:rsidRPr="00AC4B83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Pr="00B03BF3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52512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2512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52512E" w:rsidRPr="0052512E">
        <w:rPr>
          <w:b/>
          <w:sz w:val="24"/>
          <w:szCs w:val="24"/>
        </w:rPr>
        <w:t>12:00 01</w:t>
      </w:r>
      <w:r w:rsidRPr="0052512E">
        <w:rPr>
          <w:b/>
          <w:sz w:val="24"/>
          <w:szCs w:val="24"/>
        </w:rPr>
        <w:t xml:space="preserve"> августа 2018 года</w:t>
      </w:r>
      <w:r w:rsidRPr="0052512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2512E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</w:t>
      </w:r>
      <w:r w:rsidRPr="00382A07">
        <w:rPr>
          <w:bCs w:val="0"/>
          <w:sz w:val="24"/>
          <w:szCs w:val="24"/>
        </w:rPr>
        <w:t xml:space="preserve">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C4B83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AC4B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AC4B83">
        <w:rPr>
          <w:bCs w:val="0"/>
          <w:sz w:val="24"/>
          <w:szCs w:val="24"/>
        </w:rPr>
        <w:t>запросе предложений</w:t>
      </w:r>
      <w:r w:rsidR="00932C0A" w:rsidRPr="00AC4B83">
        <w:rPr>
          <w:bCs w:val="0"/>
          <w:sz w:val="24"/>
          <w:szCs w:val="24"/>
        </w:rPr>
        <w:t xml:space="preserve"> и подачей </w:t>
      </w:r>
      <w:r w:rsidR="004B5EB3" w:rsidRPr="00AC4B83">
        <w:rPr>
          <w:bCs w:val="0"/>
          <w:sz w:val="24"/>
          <w:szCs w:val="24"/>
        </w:rPr>
        <w:t>Заявк</w:t>
      </w:r>
      <w:r w:rsidR="00932C0A" w:rsidRPr="00AC4B83">
        <w:rPr>
          <w:bCs w:val="0"/>
          <w:sz w:val="24"/>
          <w:szCs w:val="24"/>
        </w:rPr>
        <w:t xml:space="preserve">и, </w:t>
      </w:r>
      <w:r w:rsidR="00AC4B83" w:rsidRPr="00AC4B83">
        <w:rPr>
          <w:bCs w:val="0"/>
          <w:sz w:val="24"/>
          <w:szCs w:val="24"/>
        </w:rPr>
        <w:t>на сумму 2% от стоимости Заявки</w:t>
      </w:r>
      <w:r w:rsidR="00932C0A" w:rsidRPr="00AC4B83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C4B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AC4B83">
        <w:fldChar w:fldCharType="begin"/>
      </w:r>
      <w:r w:rsidR="00007625" w:rsidRPr="00AC4B83">
        <w:instrText xml:space="preserve"> REF _Ref467168844 \r \h  \* MERGEFORMAT </w:instrText>
      </w:r>
      <w:r w:rsidR="00007625" w:rsidRPr="00AC4B83">
        <w:fldChar w:fldCharType="separate"/>
      </w:r>
      <w:r w:rsidR="0000216B" w:rsidRPr="00AC4B83">
        <w:rPr>
          <w:sz w:val="24"/>
          <w:szCs w:val="24"/>
        </w:rPr>
        <w:t>3.3.14.3</w:t>
      </w:r>
      <w:r w:rsidR="00007625" w:rsidRPr="00AC4B83">
        <w:fldChar w:fldCharType="end"/>
      </w:r>
      <w:r w:rsidRPr="00AC4B83">
        <w:rPr>
          <w:sz w:val="24"/>
          <w:szCs w:val="24"/>
        </w:rPr>
        <w:t>) или путем внесения денежных</w:t>
      </w:r>
      <w:r w:rsidRPr="00DB5A15">
        <w:rPr>
          <w:sz w:val="24"/>
          <w:szCs w:val="24"/>
        </w:rPr>
        <w:t xml:space="preserve">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r w:rsidRPr="002F7C72">
        <w:rPr>
          <w:sz w:val="24"/>
          <w:szCs w:val="24"/>
          <w:lang w:val="x-none" w:eastAsia="x-none"/>
        </w:rPr>
        <w:t>окументации</w:t>
      </w:r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C4B83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52512E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52512E">
        <w:rPr>
          <w:sz w:val="24"/>
          <w:szCs w:val="24"/>
        </w:rPr>
        <w:lastRenderedPageBreak/>
        <w:t xml:space="preserve">адресу: </w:t>
      </w:r>
      <w:r w:rsidR="00DC32FC" w:rsidRPr="0052512E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52512E">
        <w:rPr>
          <w:sz w:val="24"/>
          <w:szCs w:val="24"/>
        </w:rPr>
        <w:t>Горностаева</w:t>
      </w:r>
      <w:r w:rsidR="00DC32FC" w:rsidRPr="0052512E">
        <w:rPr>
          <w:sz w:val="24"/>
          <w:szCs w:val="24"/>
        </w:rPr>
        <w:t xml:space="preserve"> Татьяна Валентиновна, контактный телефон (495) 747-92-92</w:t>
      </w:r>
      <w:r w:rsidRPr="0052512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2512E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2512E">
        <w:rPr>
          <w:sz w:val="24"/>
          <w:szCs w:val="24"/>
        </w:rPr>
        <w:t>Пометка «</w:t>
      </w:r>
      <w:r w:rsidRPr="0052512E">
        <w:rPr>
          <w:bCs w:val="0"/>
          <w:sz w:val="24"/>
          <w:szCs w:val="24"/>
        </w:rPr>
        <w:t xml:space="preserve"> Соглашение о неустойке</w:t>
      </w:r>
      <w:r w:rsidRPr="0052512E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2512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52512E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 w:rsidRPr="0052512E">
        <w:fldChar w:fldCharType="begin"/>
      </w:r>
      <w:r w:rsidR="00007625" w:rsidRPr="0052512E">
        <w:instrText xml:space="preserve"> REF _Ref55335823 \r \h  \* MERGEFORMAT </w:instrText>
      </w:r>
      <w:r w:rsidR="00007625" w:rsidRPr="0052512E">
        <w:fldChar w:fldCharType="separate"/>
      </w:r>
      <w:r w:rsidR="0000216B" w:rsidRPr="0052512E">
        <w:rPr>
          <w:rFonts w:eastAsia="Calibri"/>
          <w:szCs w:val="24"/>
          <w:lang w:eastAsia="en-US"/>
        </w:rPr>
        <w:t>5.6</w:t>
      </w:r>
      <w:r w:rsidR="00007625" w:rsidRPr="0052512E">
        <w:fldChar w:fldCharType="end"/>
      </w:r>
      <w:r w:rsidRPr="0052512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2512E">
        <w:rPr>
          <w:rFonts w:eastAsia="Calibri"/>
          <w:szCs w:val="24"/>
          <w:lang w:eastAsia="en-US"/>
        </w:rPr>
        <w:t>Горностаевой</w:t>
      </w:r>
      <w:r w:rsidRPr="0052512E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52512E">
          <w:rPr>
            <w:rFonts w:eastAsia="Calibri"/>
            <w:u w:val="single"/>
            <w:lang w:eastAsia="en-US"/>
          </w:rPr>
          <w:t>Gornostaeva.TV@mrsk-1.ru</w:t>
        </w:r>
      </w:hyperlink>
      <w:r w:rsidRPr="0052512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2512E">
        <w:rPr>
          <w:szCs w:val="24"/>
        </w:rPr>
        <w:t xml:space="preserve">до момента истечения срока окончания приема заявок (п. </w:t>
      </w:r>
      <w:r w:rsidR="00007625" w:rsidRPr="0052512E">
        <w:fldChar w:fldCharType="begin"/>
      </w:r>
      <w:r w:rsidR="00007625" w:rsidRPr="0052512E">
        <w:instrText xml:space="preserve"> REF _Ref440289953 \r \h  \* MERGEFORMAT </w:instrText>
      </w:r>
      <w:r w:rsidR="00007625" w:rsidRPr="0052512E">
        <w:fldChar w:fldCharType="separate"/>
      </w:r>
      <w:r w:rsidR="0000216B" w:rsidRPr="0052512E">
        <w:rPr>
          <w:szCs w:val="24"/>
        </w:rPr>
        <w:t>3.4.1.3</w:t>
      </w:r>
      <w:r w:rsidR="00007625" w:rsidRPr="0052512E">
        <w:fldChar w:fldCharType="end"/>
      </w:r>
      <w:r w:rsidRPr="0052512E">
        <w:rPr>
          <w:szCs w:val="24"/>
        </w:rPr>
        <w:t>).</w:t>
      </w:r>
    </w:p>
    <w:p w:rsidR="006D2FCD" w:rsidRPr="0052512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52512E">
        <w:rPr>
          <w:rFonts w:eastAsia="Calibri"/>
          <w:szCs w:val="24"/>
          <w:lang w:eastAsia="en-US"/>
        </w:rPr>
        <w:t>Реквизиты</w:t>
      </w:r>
      <w:r w:rsidRPr="0052512E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52512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2512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2512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2512E">
        <w:rPr>
          <w:sz w:val="24"/>
          <w:szCs w:val="24"/>
        </w:rPr>
        <w:t>ИНН/КПП: 6901067107/</w:t>
      </w:r>
      <w:r w:rsidR="00D84B67" w:rsidRPr="0052512E">
        <w:rPr>
          <w:sz w:val="24"/>
          <w:szCs w:val="24"/>
        </w:rPr>
        <w:t>997650001</w:t>
      </w:r>
    </w:p>
    <w:p w:rsidR="006D2FCD" w:rsidRPr="0052512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2512E">
        <w:rPr>
          <w:sz w:val="24"/>
          <w:szCs w:val="24"/>
        </w:rPr>
        <w:t>р/с: 40702810000000019885 в ПАО РОСБАНК</w:t>
      </w:r>
    </w:p>
    <w:p w:rsidR="006D2FCD" w:rsidRPr="0052512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2512E">
        <w:rPr>
          <w:sz w:val="24"/>
          <w:szCs w:val="24"/>
        </w:rPr>
        <w:t>БИК: 044525256</w:t>
      </w:r>
    </w:p>
    <w:p w:rsidR="006D2FCD" w:rsidRPr="0052512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2512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2512E">
        <w:rPr>
          <w:rFonts w:eastAsia="Calibri"/>
          <w:szCs w:val="24"/>
          <w:lang w:eastAsia="en-US"/>
        </w:rPr>
        <w:t>Предоставленное</w:t>
      </w:r>
      <w:r w:rsidRPr="0052512E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</w:t>
      </w:r>
      <w:r w:rsidRPr="00DB5A15">
        <w:rPr>
          <w:szCs w:val="24"/>
        </w:rPr>
        <w:t xml:space="preserve">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2512E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52512E">
        <w:rPr>
          <w:bCs w:val="0"/>
          <w:sz w:val="24"/>
          <w:szCs w:val="24"/>
        </w:rPr>
        <w:t>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52512E">
        <w:rPr>
          <w:bCs w:val="0"/>
          <w:sz w:val="24"/>
          <w:szCs w:val="24"/>
        </w:rPr>
        <w:t>Заявк</w:t>
      </w:r>
      <w:r w:rsidR="00717F60" w:rsidRPr="0052512E">
        <w:rPr>
          <w:bCs w:val="0"/>
          <w:sz w:val="24"/>
          <w:szCs w:val="24"/>
        </w:rPr>
        <w:t xml:space="preserve">и на ЭТП могут быть поданы до </w:t>
      </w:r>
      <w:r w:rsidR="002B5044" w:rsidRPr="0052512E">
        <w:rPr>
          <w:b/>
          <w:bCs w:val="0"/>
          <w:sz w:val="24"/>
          <w:szCs w:val="24"/>
        </w:rPr>
        <w:t xml:space="preserve">12 часов 00 минут </w:t>
      </w:r>
      <w:r w:rsidR="0052512E" w:rsidRPr="0052512E">
        <w:rPr>
          <w:b/>
          <w:bCs w:val="0"/>
          <w:sz w:val="24"/>
          <w:szCs w:val="24"/>
        </w:rPr>
        <w:t>06</w:t>
      </w:r>
      <w:r w:rsidR="002B5044" w:rsidRPr="0052512E">
        <w:rPr>
          <w:b/>
          <w:bCs w:val="0"/>
          <w:sz w:val="24"/>
          <w:szCs w:val="24"/>
        </w:rPr>
        <w:t xml:space="preserve"> </w:t>
      </w:r>
      <w:r w:rsidR="0052512E" w:rsidRPr="0052512E">
        <w:rPr>
          <w:b/>
          <w:bCs w:val="0"/>
          <w:sz w:val="24"/>
          <w:szCs w:val="24"/>
        </w:rPr>
        <w:t>августа</w:t>
      </w:r>
      <w:r w:rsidR="002B5044" w:rsidRPr="0052512E">
        <w:rPr>
          <w:b/>
          <w:bCs w:val="0"/>
          <w:sz w:val="24"/>
          <w:szCs w:val="24"/>
        </w:rPr>
        <w:t xml:space="preserve"> </w:t>
      </w:r>
      <w:r w:rsidR="0042517C" w:rsidRPr="0052512E">
        <w:rPr>
          <w:b/>
          <w:bCs w:val="0"/>
          <w:sz w:val="24"/>
          <w:szCs w:val="24"/>
        </w:rPr>
        <w:t>2018</w:t>
      </w:r>
      <w:r w:rsidR="002B5044" w:rsidRPr="0052512E">
        <w:rPr>
          <w:b/>
          <w:bCs w:val="0"/>
          <w:sz w:val="24"/>
          <w:szCs w:val="24"/>
        </w:rPr>
        <w:t xml:space="preserve"> года</w:t>
      </w:r>
      <w:r w:rsidR="00BC2634" w:rsidRPr="0052512E">
        <w:rPr>
          <w:b/>
          <w:bCs w:val="0"/>
          <w:sz w:val="24"/>
          <w:szCs w:val="24"/>
        </w:rPr>
        <w:t xml:space="preserve">, </w:t>
      </w:r>
      <w:r w:rsidR="00BC2634" w:rsidRPr="0052512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2512E">
        <w:rPr>
          <w:bCs w:val="0"/>
          <w:spacing w:val="-2"/>
          <w:sz w:val="24"/>
          <w:szCs w:val="24"/>
        </w:rPr>
        <w:t>(под</w:t>
      </w:r>
      <w:r w:rsidR="00BC2634" w:rsidRPr="0052512E">
        <w:rPr>
          <w:bCs w:val="0"/>
          <w:sz w:val="24"/>
          <w:szCs w:val="24"/>
        </w:rPr>
        <w:t xml:space="preserve">раздел </w:t>
      </w:r>
      <w:r w:rsidR="00007625" w:rsidRPr="0052512E">
        <w:fldChar w:fldCharType="begin"/>
      </w:r>
      <w:r w:rsidR="00007625" w:rsidRPr="0052512E">
        <w:instrText xml:space="preserve"> REF _Ref55336310 \r \h  \* MERGEFORMAT </w:instrText>
      </w:r>
      <w:r w:rsidR="00007625" w:rsidRPr="0052512E">
        <w:fldChar w:fldCharType="separate"/>
      </w:r>
      <w:r w:rsidR="0000216B" w:rsidRPr="0052512E">
        <w:rPr>
          <w:bCs w:val="0"/>
          <w:sz w:val="24"/>
          <w:szCs w:val="24"/>
        </w:rPr>
        <w:t>5.1</w:t>
      </w:r>
      <w:r w:rsidR="00007625" w:rsidRPr="0052512E">
        <w:fldChar w:fldCharType="end"/>
      </w:r>
      <w:r w:rsidR="00BC2634" w:rsidRPr="0052512E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52512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52512E">
        <w:rPr>
          <w:sz w:val="24"/>
          <w:szCs w:val="24"/>
        </w:rPr>
        <w:t xml:space="preserve">иначе </w:t>
      </w:r>
      <w:r w:rsidRPr="0052512E">
        <w:rPr>
          <w:i/>
          <w:sz w:val="24"/>
          <w:szCs w:val="24"/>
          <w:lang w:val="en-US"/>
        </w:rPr>
        <w:t>k</w:t>
      </w:r>
      <w:r w:rsidRPr="0052512E">
        <w:rPr>
          <w:i/>
          <w:sz w:val="24"/>
          <w:szCs w:val="24"/>
          <w:vertAlign w:val="subscript"/>
        </w:rPr>
        <w:t>ПРИОР</w:t>
      </w:r>
      <w:r w:rsidRPr="0052512E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2512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2512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512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2512E">
        <w:fldChar w:fldCharType="begin"/>
      </w:r>
      <w:r w:rsidR="00007625" w:rsidRPr="0052512E">
        <w:instrText xml:space="preserve"> REF _Ref303251044 \r \h  \* MERGEFORMAT </w:instrText>
      </w:r>
      <w:r w:rsidR="00007625" w:rsidRPr="0052512E">
        <w:fldChar w:fldCharType="separate"/>
      </w:r>
      <w:r w:rsidR="0000216B" w:rsidRPr="0052512E">
        <w:rPr>
          <w:rFonts w:ascii="Times New Roman" w:hAnsi="Times New Roman" w:cs="Times New Roman"/>
          <w:sz w:val="24"/>
          <w:szCs w:val="24"/>
        </w:rPr>
        <w:t>3.10</w:t>
      </w:r>
      <w:r w:rsidR="00007625" w:rsidRPr="0052512E">
        <w:fldChar w:fldCharType="end"/>
      </w:r>
      <w:r w:rsidRPr="0052512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2512E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 xml:space="preserve">. </w:t>
      </w:r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 xml:space="preserve">. 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52512E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52512E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52512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52512E">
        <w:rPr>
          <w:b w:val="0"/>
          <w:szCs w:val="24"/>
        </w:rPr>
        <w:t>Техническ</w:t>
      </w:r>
      <w:r w:rsidR="003776BB" w:rsidRPr="0052512E">
        <w:rPr>
          <w:b w:val="0"/>
          <w:szCs w:val="24"/>
        </w:rPr>
        <w:t>ое(</w:t>
      </w:r>
      <w:r w:rsidRPr="0052512E">
        <w:rPr>
          <w:b w:val="0"/>
          <w:szCs w:val="24"/>
        </w:rPr>
        <w:t>ие</w:t>
      </w:r>
      <w:r w:rsidR="003776BB" w:rsidRPr="0052512E">
        <w:rPr>
          <w:b w:val="0"/>
          <w:szCs w:val="24"/>
        </w:rPr>
        <w:t>)</w:t>
      </w:r>
      <w:r w:rsidRPr="0052512E">
        <w:rPr>
          <w:b w:val="0"/>
          <w:szCs w:val="24"/>
        </w:rPr>
        <w:t xml:space="preserve"> задани</w:t>
      </w:r>
      <w:r w:rsidR="003776BB" w:rsidRPr="0052512E">
        <w:rPr>
          <w:b w:val="0"/>
          <w:szCs w:val="24"/>
        </w:rPr>
        <w:t>е(</w:t>
      </w:r>
      <w:r w:rsidRPr="0052512E">
        <w:rPr>
          <w:b w:val="0"/>
          <w:szCs w:val="24"/>
        </w:rPr>
        <w:t>я</w:t>
      </w:r>
      <w:r w:rsidR="003776BB" w:rsidRPr="0052512E">
        <w:rPr>
          <w:b w:val="0"/>
          <w:szCs w:val="24"/>
        </w:rPr>
        <w:t>)</w:t>
      </w:r>
      <w:r w:rsidRPr="0052512E">
        <w:rPr>
          <w:b w:val="0"/>
          <w:szCs w:val="24"/>
        </w:rPr>
        <w:t xml:space="preserve"> </w:t>
      </w:r>
      <w:r w:rsidR="00A154B7" w:rsidRPr="0052512E">
        <w:rPr>
          <w:b w:val="0"/>
          <w:szCs w:val="24"/>
        </w:rPr>
        <w:t xml:space="preserve">по Лоту №1 (подраздел </w:t>
      </w:r>
      <w:r w:rsidR="00007625" w:rsidRPr="0052512E">
        <w:fldChar w:fldCharType="begin"/>
      </w:r>
      <w:r w:rsidR="00007625" w:rsidRPr="0052512E">
        <w:instrText xml:space="preserve"> REF _Ref440275279 \r \h  \* MERGEFORMAT </w:instrText>
      </w:r>
      <w:r w:rsidR="00007625" w:rsidRPr="0052512E">
        <w:fldChar w:fldCharType="separate"/>
      </w:r>
      <w:r w:rsidR="0000216B" w:rsidRPr="0052512E">
        <w:rPr>
          <w:b w:val="0"/>
          <w:szCs w:val="24"/>
        </w:rPr>
        <w:t>1.1.4</w:t>
      </w:r>
      <w:r w:rsidR="00007625" w:rsidRPr="0052512E">
        <w:fldChar w:fldCharType="end"/>
      </w:r>
      <w:r w:rsidR="00A154B7" w:rsidRPr="0052512E">
        <w:rPr>
          <w:b w:val="0"/>
          <w:szCs w:val="24"/>
        </w:rPr>
        <w:t>)</w:t>
      </w:r>
      <w:r w:rsidRPr="0052512E">
        <w:rPr>
          <w:b w:val="0"/>
          <w:szCs w:val="24"/>
        </w:rPr>
        <w:t xml:space="preserve"> изложен</w:t>
      </w:r>
      <w:r w:rsidR="00F463E8" w:rsidRPr="0052512E">
        <w:rPr>
          <w:b w:val="0"/>
          <w:szCs w:val="24"/>
        </w:rPr>
        <w:t>о(</w:t>
      </w:r>
      <w:r w:rsidRPr="0052512E">
        <w:rPr>
          <w:b w:val="0"/>
          <w:szCs w:val="24"/>
        </w:rPr>
        <w:t>ы</w:t>
      </w:r>
      <w:r w:rsidR="00F463E8" w:rsidRPr="0052512E">
        <w:rPr>
          <w:b w:val="0"/>
          <w:szCs w:val="24"/>
        </w:rPr>
        <w:t>)</w:t>
      </w:r>
      <w:r w:rsidRPr="0052512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2512E">
        <w:rPr>
          <w:b w:val="0"/>
          <w:szCs w:val="24"/>
        </w:rPr>
        <w:t>Участник</w:t>
      </w:r>
      <w:r w:rsidRPr="0052512E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A3D3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A3D3B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A3D3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A3D3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A86D3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A86D3D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A86D3D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A86D3D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A86D3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A86D3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A86D3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A86D3D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A86D3D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 xml:space="preserve">);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ABE" w:rsidRDefault="00C46ABE">
      <w:pPr>
        <w:spacing w:line="240" w:lineRule="auto"/>
      </w:pPr>
      <w:r>
        <w:separator/>
      </w:r>
    </w:p>
  </w:endnote>
  <w:endnote w:type="continuationSeparator" w:id="0">
    <w:p w:rsidR="00C46ABE" w:rsidRDefault="00C46ABE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52512E">
      <w:rPr>
        <w:noProof/>
        <w:sz w:val="16"/>
        <w:szCs w:val="16"/>
        <w:lang w:eastAsia="ru-RU"/>
      </w:rPr>
      <w:t>4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52512E">
      <w:rPr>
        <w:sz w:val="18"/>
        <w:szCs w:val="18"/>
      </w:rPr>
      <w:t xml:space="preserve">заключения </w:t>
    </w:r>
    <w:r w:rsidR="0052512E" w:rsidRPr="0052512E">
      <w:rPr>
        <w:snapToGrid w:val="0"/>
        <w:sz w:val="18"/>
        <w:szCs w:val="18"/>
      </w:rPr>
      <w:t xml:space="preserve">Договора на </w:t>
    </w:r>
    <w:r w:rsidR="0052512E" w:rsidRPr="0052512E">
      <w:rPr>
        <w:sz w:val="18"/>
        <w:szCs w:val="18"/>
      </w:rPr>
      <w:t>поставку персональных компьютеров</w:t>
    </w:r>
    <w:r w:rsidR="0052512E" w:rsidRPr="0052512E">
      <w:rPr>
        <w:snapToGrid w:val="0"/>
        <w:sz w:val="18"/>
        <w:szCs w:val="18"/>
      </w:rPr>
      <w:t xml:space="preserve"> для нужд ПАО «МРСК Центра» (филиала </w:t>
    </w:r>
    <w:r w:rsidR="0052512E" w:rsidRPr="0052512E">
      <w:rPr>
        <w:sz w:val="18"/>
        <w:szCs w:val="18"/>
      </w:rPr>
      <w:t>«Тверьэнерго»</w:t>
    </w:r>
    <w:r w:rsidR="0052512E" w:rsidRPr="0052512E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ABE" w:rsidRDefault="00C46ABE">
      <w:pPr>
        <w:spacing w:line="240" w:lineRule="auto"/>
      </w:pPr>
      <w:r>
        <w:separator/>
      </w:r>
    </w:p>
  </w:footnote>
  <w:footnote w:type="continuationSeparator" w:id="0">
    <w:p w:rsidR="00C46ABE" w:rsidRDefault="00C46ABE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12E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496E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C4B83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6ABE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D990-9604-4BEB-A0D0-D315F465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89</Pages>
  <Words>30116</Words>
  <Characters>171662</Characters>
  <Application>Microsoft Office Word</Application>
  <DocSecurity>0</DocSecurity>
  <Lines>1430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201376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66</cp:revision>
  <cp:lastPrinted>2015-12-29T14:27:00Z</cp:lastPrinted>
  <dcterms:created xsi:type="dcterms:W3CDTF">2016-12-02T12:44:00Z</dcterms:created>
  <dcterms:modified xsi:type="dcterms:W3CDTF">2018-07-19T09:00:00Z</dcterms:modified>
</cp:coreProperties>
</file>